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EB19BA" w14:textId="77777777" w:rsidR="00A92C01" w:rsidRPr="00A60EF3" w:rsidRDefault="00A92C0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46A520" w14:textId="77777777" w:rsidR="00A92C01" w:rsidRPr="00A60EF3" w:rsidRDefault="00A92C01">
      <w:pPr>
        <w:spacing w:before="6" w:line="240" w:lineRule="exact"/>
        <w:rPr>
          <w:rFonts w:asciiTheme="majorHAnsi" w:hAnsiTheme="majorHAnsi"/>
          <w:sz w:val="28"/>
          <w:szCs w:val="28"/>
        </w:rPr>
      </w:pPr>
    </w:p>
    <w:p w14:paraId="46398B13" w14:textId="77777777" w:rsidR="00A92C01" w:rsidRPr="00A60EF3" w:rsidRDefault="002A4A3E" w:rsidP="00A60EF3">
      <w:pPr>
        <w:spacing w:before="14"/>
        <w:ind w:left="120"/>
        <w:jc w:val="center"/>
        <w:rPr>
          <w:rFonts w:asciiTheme="majorHAnsi" w:eastAsia="Arial" w:hAnsiTheme="majorHAnsi" w:cs="Arial"/>
          <w:sz w:val="40"/>
          <w:szCs w:val="40"/>
        </w:rPr>
      </w:pPr>
      <w:r w:rsidRPr="00A60EF3">
        <w:rPr>
          <w:rFonts w:asciiTheme="majorHAnsi" w:eastAsia="Arial" w:hAnsiTheme="majorHAnsi" w:cs="Arial"/>
          <w:b/>
          <w:sz w:val="40"/>
          <w:szCs w:val="40"/>
        </w:rPr>
        <w:t>S</w:t>
      </w:r>
      <w:r w:rsidRPr="00A60EF3">
        <w:rPr>
          <w:rFonts w:asciiTheme="majorHAnsi" w:eastAsia="Arial" w:hAnsiTheme="majorHAnsi" w:cs="Arial"/>
          <w:b/>
          <w:spacing w:val="-1"/>
          <w:sz w:val="40"/>
          <w:szCs w:val="40"/>
        </w:rPr>
        <w:t>a</w:t>
      </w:r>
      <w:r w:rsidRPr="00A60EF3">
        <w:rPr>
          <w:rFonts w:asciiTheme="majorHAnsi" w:eastAsia="Arial" w:hAnsiTheme="majorHAnsi" w:cs="Arial"/>
          <w:b/>
          <w:sz w:val="40"/>
          <w:szCs w:val="40"/>
        </w:rPr>
        <w:t>mple Hi</w:t>
      </w:r>
      <w:r w:rsidRPr="00A60EF3">
        <w:rPr>
          <w:rFonts w:asciiTheme="majorHAnsi" w:eastAsia="Arial" w:hAnsiTheme="majorHAnsi" w:cs="Arial"/>
          <w:b/>
          <w:spacing w:val="1"/>
          <w:sz w:val="40"/>
          <w:szCs w:val="40"/>
        </w:rPr>
        <w:t>g</w:t>
      </w:r>
      <w:r w:rsidRPr="00A60EF3">
        <w:rPr>
          <w:rFonts w:asciiTheme="majorHAnsi" w:eastAsia="Arial" w:hAnsiTheme="majorHAnsi" w:cs="Arial"/>
          <w:b/>
          <w:sz w:val="40"/>
          <w:szCs w:val="40"/>
        </w:rPr>
        <w:t>h S</w:t>
      </w:r>
      <w:r w:rsidRPr="00A60EF3">
        <w:rPr>
          <w:rFonts w:asciiTheme="majorHAnsi" w:eastAsia="Arial" w:hAnsiTheme="majorHAnsi" w:cs="Arial"/>
          <w:b/>
          <w:spacing w:val="-2"/>
          <w:sz w:val="40"/>
          <w:szCs w:val="40"/>
        </w:rPr>
        <w:t>c</w:t>
      </w:r>
      <w:r w:rsidRPr="00A60EF3">
        <w:rPr>
          <w:rFonts w:asciiTheme="majorHAnsi" w:eastAsia="Arial" w:hAnsiTheme="majorHAnsi" w:cs="Arial"/>
          <w:b/>
          <w:sz w:val="40"/>
          <w:szCs w:val="40"/>
        </w:rPr>
        <w:t>h</w:t>
      </w:r>
      <w:r w:rsidRPr="00A60EF3">
        <w:rPr>
          <w:rFonts w:asciiTheme="majorHAnsi" w:eastAsia="Arial" w:hAnsiTheme="majorHAnsi" w:cs="Arial"/>
          <w:b/>
          <w:spacing w:val="1"/>
          <w:sz w:val="40"/>
          <w:szCs w:val="40"/>
        </w:rPr>
        <w:t>o</w:t>
      </w:r>
      <w:r w:rsidRPr="00A60EF3">
        <w:rPr>
          <w:rFonts w:asciiTheme="majorHAnsi" w:eastAsia="Arial" w:hAnsiTheme="majorHAnsi" w:cs="Arial"/>
          <w:b/>
          <w:sz w:val="40"/>
          <w:szCs w:val="40"/>
        </w:rPr>
        <w:t>ol</w:t>
      </w:r>
      <w:r w:rsidRPr="00A60EF3">
        <w:rPr>
          <w:rFonts w:asciiTheme="majorHAnsi" w:eastAsia="Arial" w:hAnsiTheme="majorHAnsi" w:cs="Arial"/>
          <w:b/>
          <w:spacing w:val="1"/>
          <w:sz w:val="40"/>
          <w:szCs w:val="40"/>
        </w:rPr>
        <w:t xml:space="preserve"> </w:t>
      </w:r>
      <w:r w:rsidRPr="00A60EF3">
        <w:rPr>
          <w:rFonts w:asciiTheme="majorHAnsi" w:eastAsia="Arial" w:hAnsiTheme="majorHAnsi" w:cs="Arial"/>
          <w:b/>
          <w:sz w:val="40"/>
          <w:szCs w:val="40"/>
        </w:rPr>
        <w:t>Re</w:t>
      </w:r>
      <w:r w:rsidRPr="00A60EF3">
        <w:rPr>
          <w:rFonts w:asciiTheme="majorHAnsi" w:eastAsia="Arial" w:hAnsiTheme="majorHAnsi" w:cs="Arial"/>
          <w:b/>
          <w:spacing w:val="-2"/>
          <w:sz w:val="40"/>
          <w:szCs w:val="40"/>
        </w:rPr>
        <w:t>s</w:t>
      </w:r>
      <w:r w:rsidRPr="00A60EF3">
        <w:rPr>
          <w:rFonts w:asciiTheme="majorHAnsi" w:eastAsia="Arial" w:hAnsiTheme="majorHAnsi" w:cs="Arial"/>
          <w:b/>
          <w:sz w:val="40"/>
          <w:szCs w:val="40"/>
        </w:rPr>
        <w:t>umes</w:t>
      </w:r>
    </w:p>
    <w:p w14:paraId="28993890" w14:textId="77777777" w:rsidR="00A92C01" w:rsidRPr="00A60EF3" w:rsidRDefault="00A92C01">
      <w:pPr>
        <w:spacing w:before="15" w:line="280" w:lineRule="exact"/>
        <w:rPr>
          <w:rFonts w:asciiTheme="majorHAnsi" w:hAnsiTheme="majorHAnsi"/>
          <w:sz w:val="32"/>
          <w:szCs w:val="32"/>
        </w:rPr>
      </w:pPr>
    </w:p>
    <w:p w14:paraId="191BABEE" w14:textId="77777777" w:rsidR="00A92C01" w:rsidRPr="00A60EF3" w:rsidRDefault="002A4A3E">
      <w:pPr>
        <w:ind w:left="120" w:right="418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Cert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dd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o 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re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nd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er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he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’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.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ot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he d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ff</w:t>
      </w:r>
      <w:r w:rsidRPr="00A60EF3">
        <w:rPr>
          <w:rFonts w:asciiTheme="majorHAnsi" w:eastAsia="Arial" w:hAnsiTheme="majorHAnsi" w:cs="Arial"/>
          <w:sz w:val="22"/>
          <w:szCs w:val="22"/>
        </w:rPr>
        <w:t>eren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ween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gh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ol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nt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’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re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nd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gh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ol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nt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’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re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th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er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n.</w:t>
      </w:r>
      <w:r w:rsidRPr="00A60EF3">
        <w:rPr>
          <w:rFonts w:asciiTheme="majorHAnsi" w:eastAsia="Arial" w:hAnsiTheme="majorHAnsi" w:cs="Arial"/>
          <w:spacing w:val="-1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1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tu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d?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ur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rc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sh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A60EF3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he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tu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certi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.</w:t>
      </w:r>
    </w:p>
    <w:p w14:paraId="559F851A" w14:textId="77777777" w:rsidR="00A92C01" w:rsidRPr="00A60EF3" w:rsidRDefault="00A92C01">
      <w:pPr>
        <w:spacing w:before="20" w:line="220" w:lineRule="exact"/>
        <w:rPr>
          <w:rFonts w:asciiTheme="majorHAnsi" w:hAnsiTheme="majorHAnsi"/>
          <w:sz w:val="24"/>
          <w:szCs w:val="24"/>
        </w:rPr>
      </w:pPr>
    </w:p>
    <w:p w14:paraId="63C226C3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b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b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b/>
          <w:spacing w:val="1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b/>
          <w:spacing w:val="-3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b/>
          <w:spacing w:val="3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UT</w:t>
      </w:r>
      <w:r w:rsidRPr="00A60EF3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IFI</w:t>
      </w:r>
      <w:r w:rsidRPr="00A60EF3">
        <w:rPr>
          <w:rFonts w:asciiTheme="majorHAnsi" w:eastAsia="Arial" w:hAnsiTheme="majorHAnsi" w:cs="Arial"/>
          <w:b/>
          <w:spacing w:val="5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b/>
          <w:spacing w:val="3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N</w:t>
      </w:r>
    </w:p>
    <w:p w14:paraId="2A55EB65" w14:textId="77777777" w:rsidR="00A92C01" w:rsidRPr="00A60EF3" w:rsidRDefault="00A92C01">
      <w:pPr>
        <w:spacing w:before="12" w:line="220" w:lineRule="exact"/>
        <w:rPr>
          <w:rFonts w:asciiTheme="majorHAnsi" w:hAnsiTheme="majorHAnsi"/>
          <w:sz w:val="24"/>
          <w:szCs w:val="24"/>
        </w:rPr>
      </w:pPr>
    </w:p>
    <w:p w14:paraId="3D345264" w14:textId="1939F832" w:rsidR="00A92C01" w:rsidRPr="00A60EF3" w:rsidRDefault="00A60EF3">
      <w:pPr>
        <w:ind w:left="120"/>
        <w:rPr>
          <w:rFonts w:asciiTheme="majorHAnsi" w:eastAsia="Arial" w:hAnsiTheme="majorHAnsi" w:cs="Arial"/>
          <w:sz w:val="28"/>
          <w:szCs w:val="28"/>
        </w:rPr>
      </w:pPr>
      <w:r w:rsidRPr="00A60EF3">
        <w:rPr>
          <w:rFonts w:asciiTheme="majorHAnsi" w:eastAsia="Arial" w:hAnsiTheme="majorHAnsi" w:cs="Arial"/>
          <w:b/>
          <w:spacing w:val="-1"/>
          <w:sz w:val="28"/>
          <w:szCs w:val="28"/>
        </w:rPr>
        <w:t>JAMES</w:t>
      </w:r>
      <w:r w:rsidR="002A4A3E" w:rsidRPr="00A60EF3">
        <w:rPr>
          <w:rFonts w:asciiTheme="majorHAnsi" w:eastAsia="Arial" w:hAnsiTheme="majorHAnsi" w:cs="Arial"/>
          <w:b/>
          <w:sz w:val="28"/>
          <w:szCs w:val="28"/>
        </w:rPr>
        <w:t xml:space="preserve"> O.</w:t>
      </w:r>
      <w:r w:rsidR="002A4A3E" w:rsidRPr="00A60EF3">
        <w:rPr>
          <w:rFonts w:asciiTheme="majorHAnsi" w:eastAsia="Arial" w:hAnsiTheme="majorHAnsi" w:cs="Arial"/>
          <w:b/>
          <w:spacing w:val="1"/>
          <w:sz w:val="28"/>
          <w:szCs w:val="28"/>
        </w:rPr>
        <w:t xml:space="preserve"> S</w:t>
      </w:r>
      <w:r w:rsidR="002A4A3E" w:rsidRPr="00A60EF3">
        <w:rPr>
          <w:rFonts w:asciiTheme="majorHAnsi" w:eastAsia="Arial" w:hAnsiTheme="majorHAnsi" w:cs="Arial"/>
          <w:b/>
          <w:spacing w:val="-1"/>
          <w:sz w:val="28"/>
          <w:szCs w:val="28"/>
        </w:rPr>
        <w:t>M</w:t>
      </w:r>
      <w:r w:rsidR="002A4A3E" w:rsidRPr="00A60EF3">
        <w:rPr>
          <w:rFonts w:asciiTheme="majorHAnsi" w:eastAsia="Arial" w:hAnsiTheme="majorHAnsi" w:cs="Arial"/>
          <w:b/>
          <w:sz w:val="28"/>
          <w:szCs w:val="28"/>
        </w:rPr>
        <w:t>ITH</w:t>
      </w:r>
    </w:p>
    <w:p w14:paraId="1B4991DC" w14:textId="77777777" w:rsidR="00A92C01" w:rsidRPr="00A60EF3" w:rsidRDefault="002A4A3E">
      <w:pPr>
        <w:spacing w:before="1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1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A60EF3">
        <w:rPr>
          <w:rFonts w:asciiTheme="majorHAnsi" w:eastAsia="Arial" w:hAnsiTheme="majorHAnsi" w:cs="Arial"/>
          <w:sz w:val="22"/>
          <w:szCs w:val="22"/>
        </w:rPr>
        <w:t>3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</w:p>
    <w:p w14:paraId="706D5BFE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UT 8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A60EF3">
        <w:rPr>
          <w:rFonts w:asciiTheme="majorHAnsi" w:eastAsia="Arial" w:hAnsiTheme="majorHAnsi" w:cs="Arial"/>
          <w:sz w:val="22"/>
          <w:szCs w:val="22"/>
        </w:rPr>
        <w:t>1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A60EF3">
        <w:rPr>
          <w:rFonts w:asciiTheme="majorHAnsi" w:eastAsia="Arial" w:hAnsiTheme="majorHAnsi" w:cs="Arial"/>
          <w:sz w:val="22"/>
          <w:szCs w:val="22"/>
        </w:rPr>
        <w:t>7</w:t>
      </w:r>
    </w:p>
    <w:p w14:paraId="2E6F0C85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8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8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-</w:t>
      </w:r>
      <w:r w:rsidRPr="00A60EF3">
        <w:rPr>
          <w:rFonts w:asciiTheme="majorHAnsi" w:eastAsia="Arial" w:hAnsiTheme="majorHAnsi" w:cs="Arial"/>
          <w:sz w:val="22"/>
          <w:szCs w:val="22"/>
        </w:rPr>
        <w:t>222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A60EF3">
        <w:rPr>
          <w:rFonts w:asciiTheme="majorHAnsi" w:eastAsia="Arial" w:hAnsiTheme="majorHAnsi" w:cs="Arial"/>
          <w:sz w:val="22"/>
          <w:szCs w:val="22"/>
        </w:rPr>
        <w:t>2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A60EF3">
        <w:rPr>
          <w:rFonts w:asciiTheme="majorHAnsi" w:eastAsia="Arial" w:hAnsiTheme="majorHAnsi" w:cs="Arial"/>
          <w:sz w:val="22"/>
          <w:szCs w:val="22"/>
        </w:rPr>
        <w:t>4</w:t>
      </w:r>
    </w:p>
    <w:p w14:paraId="75401DDC" w14:textId="3AD72D41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hyperlink r:id="rId7" w:history="1">
        <w:r w:rsidR="00A60EF3" w:rsidRPr="00D70B5A">
          <w:rPr>
            <w:rStyle w:val="Hyperlink"/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="00A60EF3" w:rsidRPr="00D70B5A">
          <w:rPr>
            <w:rStyle w:val="Hyperlink"/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="00A60EF3" w:rsidRPr="00D70B5A">
          <w:rPr>
            <w:rStyle w:val="Hyperlink"/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="00A60EF3" w:rsidRPr="00D70B5A">
          <w:rPr>
            <w:rStyle w:val="Hyperlink"/>
            <w:rFonts w:asciiTheme="majorHAnsi" w:eastAsia="Arial" w:hAnsiTheme="majorHAnsi" w:cs="Arial"/>
            <w:sz w:val="22"/>
            <w:szCs w:val="22"/>
          </w:rPr>
          <w:t>th</w:t>
        </w:r>
        <w:r w:rsidR="00A60EF3" w:rsidRPr="00D70B5A">
          <w:rPr>
            <w:rStyle w:val="Hyperlink"/>
            <w:rFonts w:asciiTheme="majorHAnsi" w:eastAsia="Arial" w:hAnsiTheme="majorHAnsi" w:cs="Arial"/>
            <w:spacing w:val="-1"/>
            <w:sz w:val="22"/>
            <w:szCs w:val="22"/>
          </w:rPr>
          <w:t>2</w:t>
        </w:r>
        <w:r w:rsidR="00A60EF3" w:rsidRPr="00D70B5A">
          <w:rPr>
            <w:rStyle w:val="Hyperlink"/>
            <w:rFonts w:asciiTheme="majorHAnsi" w:eastAsia="Arial" w:hAnsiTheme="majorHAnsi" w:cs="Arial"/>
            <w:sz w:val="22"/>
            <w:szCs w:val="22"/>
          </w:rPr>
          <w:t>0</w:t>
        </w:r>
        <w:r w:rsidR="00A60EF3" w:rsidRPr="00D70B5A">
          <w:rPr>
            <w:rStyle w:val="Hyperlink"/>
            <w:rFonts w:asciiTheme="majorHAnsi" w:eastAsia="Arial" w:hAnsiTheme="majorHAnsi" w:cs="Arial"/>
            <w:spacing w:val="1"/>
            <w:sz w:val="22"/>
            <w:szCs w:val="22"/>
          </w:rPr>
          <w:t>1</w:t>
        </w:r>
        <w:r w:rsidR="00A60EF3" w:rsidRPr="00D70B5A">
          <w:rPr>
            <w:rStyle w:val="Hyperlink"/>
            <w:rFonts w:asciiTheme="majorHAnsi" w:eastAsia="Arial" w:hAnsiTheme="majorHAnsi" w:cs="Arial"/>
            <w:sz w:val="22"/>
            <w:szCs w:val="22"/>
          </w:rPr>
          <w:t>2</w:t>
        </w:r>
        <w:r w:rsidR="00A60EF3" w:rsidRPr="00D70B5A">
          <w:rPr>
            <w:rStyle w:val="Hyperlink"/>
            <w:rFonts w:asciiTheme="majorHAnsi" w:eastAsia="Arial" w:hAnsiTheme="majorHAnsi" w:cs="Arial"/>
            <w:spacing w:val="4"/>
            <w:sz w:val="22"/>
            <w:szCs w:val="22"/>
          </w:rPr>
          <w:t>@</w:t>
        </w:r>
        <w:r w:rsidR="00A60EF3" w:rsidRPr="00D70B5A">
          <w:rPr>
            <w:rStyle w:val="Hyperlink"/>
            <w:rFonts w:asciiTheme="majorHAnsi" w:eastAsia="Arial" w:hAnsiTheme="majorHAnsi" w:cs="Arial"/>
            <w:spacing w:val="-4"/>
            <w:sz w:val="22"/>
            <w:szCs w:val="22"/>
          </w:rPr>
          <w:t>gmail</w:t>
        </w:r>
        <w:r w:rsidR="00A60EF3" w:rsidRPr="00D70B5A">
          <w:rPr>
            <w:rStyle w:val="Hyperlink"/>
            <w:rFonts w:asciiTheme="majorHAnsi" w:eastAsia="Arial" w:hAnsiTheme="majorHAnsi" w:cs="Arial"/>
            <w:sz w:val="22"/>
            <w:szCs w:val="22"/>
          </w:rPr>
          <w:t>.</w:t>
        </w:r>
        <w:r w:rsidR="00A60EF3" w:rsidRPr="00D70B5A">
          <w:rPr>
            <w:rStyle w:val="Hyperlink"/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="00A60EF3" w:rsidRPr="00D70B5A">
          <w:rPr>
            <w:rStyle w:val="Hyperlink"/>
            <w:rFonts w:asciiTheme="majorHAnsi" w:eastAsia="Arial" w:hAnsiTheme="majorHAnsi" w:cs="Arial"/>
            <w:sz w:val="22"/>
            <w:szCs w:val="22"/>
          </w:rPr>
          <w:t>om</w:t>
        </w:r>
      </w:hyperlink>
    </w:p>
    <w:p w14:paraId="37C66F11" w14:textId="77777777" w:rsidR="00A92C01" w:rsidRPr="00A60EF3" w:rsidRDefault="00A92C01">
      <w:pPr>
        <w:spacing w:before="7" w:line="260" w:lineRule="exact"/>
        <w:rPr>
          <w:rFonts w:asciiTheme="majorHAnsi" w:hAnsiTheme="majorHAnsi"/>
          <w:sz w:val="28"/>
          <w:szCs w:val="28"/>
        </w:rPr>
      </w:pPr>
    </w:p>
    <w:p w14:paraId="529FB99D" w14:textId="77777777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DU</w:t>
      </w:r>
      <w:r w:rsidRPr="00A60EF3">
        <w:rPr>
          <w:rFonts w:asciiTheme="majorHAnsi" w:eastAsia="Arial" w:hAnsiTheme="majorHAnsi" w:cs="Arial"/>
          <w:b/>
          <w:spacing w:val="5"/>
          <w:position w:val="-1"/>
          <w:sz w:val="22"/>
          <w:szCs w:val="22"/>
          <w:u w:color="000000"/>
        </w:rPr>
        <w:t>C</w:t>
      </w:r>
      <w:r w:rsidRPr="00A60EF3">
        <w:rPr>
          <w:rFonts w:asciiTheme="majorHAnsi" w:eastAsia="Arial" w:hAnsiTheme="majorHAnsi" w:cs="Arial"/>
          <w:b/>
          <w:spacing w:val="-7"/>
          <w:position w:val="-1"/>
          <w:sz w:val="22"/>
          <w:szCs w:val="22"/>
          <w:u w:color="000000"/>
        </w:rPr>
        <w:t>A</w:t>
      </w:r>
      <w:r w:rsidRPr="00A60EF3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u w:color="000000"/>
        </w:rPr>
        <w:t>T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I</w:t>
      </w:r>
      <w:r w:rsidRPr="00A60EF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O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N</w:t>
      </w:r>
    </w:p>
    <w:p w14:paraId="54A09F17" w14:textId="77777777" w:rsidR="00A92C01" w:rsidRPr="00A60EF3" w:rsidRDefault="00A92C01">
      <w:pPr>
        <w:spacing w:before="2" w:line="240" w:lineRule="exact"/>
        <w:rPr>
          <w:rFonts w:asciiTheme="majorHAnsi" w:hAnsiTheme="majorHAnsi"/>
          <w:sz w:val="28"/>
          <w:szCs w:val="28"/>
        </w:rPr>
      </w:pPr>
    </w:p>
    <w:p w14:paraId="31041424" w14:textId="77777777" w:rsidR="00A92C01" w:rsidRPr="00A60EF3" w:rsidRDefault="002A4A3E">
      <w:pPr>
        <w:spacing w:before="34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ge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z w:val="22"/>
          <w:szCs w:val="22"/>
        </w:rPr>
        <w:t>ton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ah</w:t>
      </w:r>
    </w:p>
    <w:p w14:paraId="04857A4E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A60EF3">
        <w:rPr>
          <w:rFonts w:asciiTheme="majorHAnsi" w:eastAsia="Arial" w:hAnsiTheme="majorHAnsi" w:cs="Arial"/>
          <w:sz w:val="22"/>
          <w:szCs w:val="22"/>
        </w:rPr>
        <w:t>0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A60EF3">
        <w:rPr>
          <w:rFonts w:asciiTheme="majorHAnsi" w:eastAsia="Arial" w:hAnsiTheme="majorHAnsi" w:cs="Arial"/>
          <w:sz w:val="22"/>
          <w:szCs w:val="22"/>
        </w:rPr>
        <w:t>5</w:t>
      </w:r>
    </w:p>
    <w:p w14:paraId="0FB1B1EB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PA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3.5</w:t>
      </w:r>
    </w:p>
    <w:p w14:paraId="2F0344F6" w14:textId="77777777" w:rsidR="00A92C01" w:rsidRPr="00A60EF3" w:rsidRDefault="002A4A3E">
      <w:pPr>
        <w:spacing w:before="1" w:line="220" w:lineRule="exact"/>
        <w:ind w:left="120" w:right="8766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ub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tu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od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 xml:space="preserve">urer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ta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f</w:t>
      </w:r>
    </w:p>
    <w:p w14:paraId="2B795AE0" w14:textId="77777777" w:rsidR="00A92C01" w:rsidRPr="00A60EF3" w:rsidRDefault="00A92C01">
      <w:pPr>
        <w:spacing w:before="5" w:line="220" w:lineRule="exact"/>
        <w:rPr>
          <w:rFonts w:asciiTheme="majorHAnsi" w:hAnsiTheme="majorHAnsi"/>
          <w:sz w:val="24"/>
          <w:szCs w:val="24"/>
        </w:rPr>
      </w:pPr>
    </w:p>
    <w:p w14:paraId="699FFE1E" w14:textId="77777777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b/>
          <w:spacing w:val="-5"/>
          <w:position w:val="-1"/>
          <w:sz w:val="22"/>
          <w:szCs w:val="22"/>
          <w:u w:color="000000"/>
        </w:rPr>
        <w:t>A</w:t>
      </w:r>
      <w:r w:rsidRPr="00A60EF3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CH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I</w:t>
      </w:r>
      <w:r w:rsidRPr="00A60EF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VE</w:t>
      </w:r>
      <w:r w:rsidRPr="00A60EF3">
        <w:rPr>
          <w:rFonts w:asciiTheme="majorHAnsi" w:eastAsia="Arial" w:hAnsiTheme="majorHAnsi" w:cs="Arial"/>
          <w:b/>
          <w:spacing w:val="4"/>
          <w:position w:val="-1"/>
          <w:sz w:val="22"/>
          <w:szCs w:val="22"/>
          <w:u w:color="000000"/>
        </w:rPr>
        <w:t>M</w:t>
      </w: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N</w:t>
      </w:r>
      <w:r w:rsidRPr="00A60EF3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u w:color="000000"/>
        </w:rPr>
        <w:t>T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S</w:t>
      </w:r>
    </w:p>
    <w:p w14:paraId="39E4AE53" w14:textId="77777777" w:rsidR="00A92C01" w:rsidRPr="00A60EF3" w:rsidRDefault="00A92C01">
      <w:pPr>
        <w:spacing w:line="240" w:lineRule="exact"/>
        <w:rPr>
          <w:rFonts w:asciiTheme="majorHAnsi" w:hAnsiTheme="majorHAnsi"/>
          <w:sz w:val="28"/>
          <w:szCs w:val="28"/>
        </w:rPr>
      </w:pPr>
    </w:p>
    <w:p w14:paraId="15006F6F" w14:textId="704C3006" w:rsidR="00A92C01" w:rsidRPr="00A60EF3" w:rsidRDefault="002A4A3E">
      <w:pPr>
        <w:spacing w:before="34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Nat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pacing w:val="1"/>
          <w:sz w:val="22"/>
          <w:szCs w:val="22"/>
        </w:rPr>
        <w:t>2022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pacing w:val="1"/>
          <w:sz w:val="22"/>
          <w:szCs w:val="22"/>
        </w:rPr>
        <w:t>2023</w:t>
      </w:r>
    </w:p>
    <w:p w14:paraId="4CBFC187" w14:textId="3AD87BFD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Hon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2022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pacing w:val="2"/>
          <w:sz w:val="22"/>
          <w:szCs w:val="22"/>
        </w:rPr>
        <w:t>2023</w:t>
      </w:r>
    </w:p>
    <w:p w14:paraId="73702777" w14:textId="4DBF0AAD" w:rsidR="00A92C01" w:rsidRPr="00A60EF3" w:rsidRDefault="002A4A3E">
      <w:pPr>
        <w:spacing w:before="1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A60EF3">
        <w:rPr>
          <w:rFonts w:asciiTheme="majorHAnsi" w:eastAsia="Arial" w:hAnsiTheme="majorHAnsi" w:cs="Arial"/>
          <w:sz w:val="22"/>
          <w:szCs w:val="22"/>
        </w:rPr>
        <w:t>ar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Fo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tb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ter</w:t>
      </w:r>
      <w:r w:rsidRPr="00A60EF3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pacing w:val="-1"/>
          <w:sz w:val="22"/>
          <w:szCs w:val="22"/>
        </w:rPr>
        <w:t>2022</w:t>
      </w:r>
    </w:p>
    <w:p w14:paraId="30A6EEC0" w14:textId="77777777" w:rsidR="00A92C01" w:rsidRPr="00A60EF3" w:rsidRDefault="00A92C01">
      <w:pPr>
        <w:spacing w:before="7" w:line="260" w:lineRule="exact"/>
        <w:rPr>
          <w:rFonts w:asciiTheme="majorHAnsi" w:hAnsiTheme="majorHAnsi"/>
          <w:sz w:val="28"/>
          <w:szCs w:val="28"/>
        </w:rPr>
      </w:pPr>
    </w:p>
    <w:p w14:paraId="0F221298" w14:textId="77777777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WO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RK</w:t>
      </w:r>
      <w:r w:rsidRPr="00A60EF3">
        <w:rPr>
          <w:rFonts w:asciiTheme="majorHAnsi" w:eastAsia="Arial" w:hAnsiTheme="majorHAnsi" w:cs="Arial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X</w:t>
      </w: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P</w:t>
      </w:r>
      <w:r w:rsidRPr="00A60EF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RI</w:t>
      </w: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N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CE</w:t>
      </w:r>
    </w:p>
    <w:p w14:paraId="293018B4" w14:textId="77777777" w:rsidR="00A92C01" w:rsidRPr="00A60EF3" w:rsidRDefault="00A92C01">
      <w:pPr>
        <w:spacing w:line="240" w:lineRule="exact"/>
        <w:rPr>
          <w:rFonts w:asciiTheme="majorHAnsi" w:hAnsiTheme="majorHAnsi"/>
          <w:sz w:val="28"/>
          <w:szCs w:val="28"/>
        </w:rPr>
      </w:pPr>
    </w:p>
    <w:p w14:paraId="35306FCF" w14:textId="77777777" w:rsidR="00A92C01" w:rsidRPr="00A60EF3" w:rsidRDefault="002A4A3E">
      <w:pPr>
        <w:spacing w:before="34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Ca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er,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he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nd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</w:p>
    <w:p w14:paraId="1E3E1771" w14:textId="467A88AB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pacing w:val="1"/>
          <w:sz w:val="22"/>
          <w:szCs w:val="22"/>
        </w:rPr>
        <w:t>2022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–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</w:p>
    <w:p w14:paraId="4F160937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z w:val="22"/>
          <w:szCs w:val="22"/>
        </w:rPr>
        <w:t>ar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t-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z w:val="22"/>
          <w:szCs w:val="22"/>
        </w:rPr>
        <w:t>uri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l-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)</w:t>
      </w:r>
    </w:p>
    <w:p w14:paraId="1B6C618B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co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z w:val="22"/>
          <w:szCs w:val="22"/>
        </w:rPr>
        <w:t>ter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z</w:t>
      </w:r>
      <w:r w:rsidRPr="00A60EF3">
        <w:rPr>
          <w:rFonts w:asciiTheme="majorHAnsi" w:eastAsia="Arial" w:hAnsiTheme="majorHAnsi" w:cs="Arial"/>
          <w:sz w:val="22"/>
          <w:szCs w:val="22"/>
        </w:rPr>
        <w:t>ed</w:t>
      </w:r>
      <w:r w:rsidRPr="00A60EF3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reg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er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tem</w:t>
      </w:r>
    </w:p>
    <w:p w14:paraId="27E6CDD1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A60EF3">
        <w:rPr>
          <w:rFonts w:asciiTheme="majorHAnsi" w:eastAsia="Arial" w:hAnsiTheme="majorHAnsi" w:cs="Arial"/>
          <w:sz w:val="22"/>
          <w:szCs w:val="22"/>
        </w:rPr>
        <w:t>toc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ng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as 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</w:p>
    <w:p w14:paraId="5C7286DE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ted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ers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 xml:space="preserve">th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arge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z w:val="22"/>
          <w:szCs w:val="22"/>
        </w:rPr>
        <w:t>ers</w:t>
      </w:r>
    </w:p>
    <w:p w14:paraId="30ACD87A" w14:textId="77777777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ur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an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work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area</w:t>
      </w:r>
    </w:p>
    <w:p w14:paraId="71F99463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ted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z w:val="22"/>
          <w:szCs w:val="22"/>
        </w:rPr>
        <w:t>er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th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tore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uri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</w:p>
    <w:p w14:paraId="0EBE9287" w14:textId="77777777" w:rsidR="00A92C01" w:rsidRPr="00A60EF3" w:rsidRDefault="00A92C01">
      <w:pPr>
        <w:spacing w:before="11" w:line="220" w:lineRule="exact"/>
        <w:rPr>
          <w:rFonts w:asciiTheme="majorHAnsi" w:hAnsiTheme="majorHAnsi"/>
          <w:sz w:val="24"/>
          <w:szCs w:val="24"/>
        </w:rPr>
      </w:pPr>
    </w:p>
    <w:p w14:paraId="4008028F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Care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</w:p>
    <w:p w14:paraId="0E5706A9" w14:textId="2F3F9F07" w:rsidR="00A92C01" w:rsidRPr="00A60EF3" w:rsidRDefault="00A60EF3">
      <w:pPr>
        <w:spacing w:before="1"/>
        <w:ind w:left="120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sz w:val="22"/>
          <w:szCs w:val="22"/>
        </w:rPr>
        <w:t>2019</w:t>
      </w:r>
      <w:r w:rsidR="002A4A3E"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="002A4A3E" w:rsidRPr="00A60EF3">
        <w:rPr>
          <w:rFonts w:asciiTheme="majorHAnsi" w:eastAsia="Arial" w:hAnsiTheme="majorHAnsi" w:cs="Arial"/>
          <w:sz w:val="22"/>
          <w:szCs w:val="22"/>
        </w:rPr>
        <w:t>–</w:t>
      </w:r>
      <w:r w:rsidR="002A4A3E"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="002A4A3E"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="002A4A3E"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="002A4A3E" w:rsidRPr="00A60EF3">
        <w:rPr>
          <w:rFonts w:asciiTheme="majorHAnsi" w:eastAsia="Arial" w:hAnsiTheme="majorHAnsi" w:cs="Arial"/>
          <w:sz w:val="22"/>
          <w:szCs w:val="22"/>
        </w:rPr>
        <w:t>e</w:t>
      </w:r>
      <w:r w:rsidR="002A4A3E"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="002A4A3E" w:rsidRPr="00A60EF3">
        <w:rPr>
          <w:rFonts w:asciiTheme="majorHAnsi" w:eastAsia="Arial" w:hAnsiTheme="majorHAnsi" w:cs="Arial"/>
          <w:sz w:val="22"/>
          <w:szCs w:val="22"/>
        </w:rPr>
        <w:t>e</w:t>
      </w:r>
      <w:r w:rsidR="002A4A3E"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="002A4A3E" w:rsidRPr="00A60EF3">
        <w:rPr>
          <w:rFonts w:asciiTheme="majorHAnsi" w:eastAsia="Arial" w:hAnsiTheme="majorHAnsi" w:cs="Arial"/>
          <w:sz w:val="22"/>
          <w:szCs w:val="22"/>
        </w:rPr>
        <w:t>t</w:t>
      </w:r>
    </w:p>
    <w:p w14:paraId="3BA74BA6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wned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z w:val="22"/>
          <w:szCs w:val="22"/>
        </w:rPr>
        <w:t>erat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z w:val="22"/>
          <w:szCs w:val="22"/>
        </w:rPr>
        <w:t>or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wn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are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</w:p>
    <w:p w14:paraId="1C0DF95F" w14:textId="77777777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M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wed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nd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ds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ng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the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pri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</w:p>
    <w:p w14:paraId="5F2471B9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  <w:sectPr w:rsidR="00A92C01" w:rsidRPr="00A60EF3">
          <w:headerReference w:type="default" r:id="rId8"/>
          <w:footerReference w:type="default" r:id="rId9"/>
          <w:pgSz w:w="12240" w:h="15840"/>
          <w:pgMar w:top="1460" w:right="600" w:bottom="280" w:left="600" w:header="711" w:footer="1000" w:gutter="0"/>
          <w:cols w:space="720"/>
        </w:sect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P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ed</w:t>
      </w:r>
      <w:r w:rsidRPr="00A60EF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er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wor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d-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-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z w:val="22"/>
          <w:szCs w:val="22"/>
        </w:rPr>
        <w:t>th</w:t>
      </w:r>
    </w:p>
    <w:p w14:paraId="142BB999" w14:textId="77777777" w:rsidR="00A92C01" w:rsidRPr="00A60EF3" w:rsidRDefault="00A92C0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7BF1EE" w14:textId="77777777" w:rsidR="00A92C01" w:rsidRPr="00A60EF3" w:rsidRDefault="00A92C01">
      <w:pPr>
        <w:spacing w:before="11" w:line="200" w:lineRule="exact"/>
        <w:rPr>
          <w:rFonts w:asciiTheme="majorHAnsi" w:hAnsiTheme="majorHAnsi"/>
          <w:sz w:val="22"/>
          <w:szCs w:val="22"/>
        </w:rPr>
      </w:pPr>
    </w:p>
    <w:p w14:paraId="69FD1F02" w14:textId="77777777" w:rsidR="00A92C01" w:rsidRPr="00A60EF3" w:rsidRDefault="002A4A3E">
      <w:pPr>
        <w:spacing w:before="34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b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b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b/>
          <w:spacing w:val="1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b/>
          <w:spacing w:val="-3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b/>
          <w:spacing w:val="3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b/>
          <w:spacing w:val="3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IFIC</w:t>
      </w:r>
      <w:r w:rsidRPr="00A60EF3">
        <w:rPr>
          <w:rFonts w:asciiTheme="majorHAnsi" w:eastAsia="Arial" w:hAnsiTheme="majorHAnsi" w:cs="Arial"/>
          <w:b/>
          <w:spacing w:val="-4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b/>
          <w:spacing w:val="3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b/>
          <w:sz w:val="22"/>
          <w:szCs w:val="22"/>
        </w:rPr>
        <w:t>N</w:t>
      </w:r>
    </w:p>
    <w:p w14:paraId="2E9B9121" w14:textId="77777777" w:rsidR="00A92C01" w:rsidRPr="00A60EF3" w:rsidRDefault="00A92C01">
      <w:pPr>
        <w:spacing w:before="12" w:line="220" w:lineRule="exact"/>
        <w:rPr>
          <w:rFonts w:asciiTheme="majorHAnsi" w:hAnsiTheme="majorHAnsi"/>
          <w:sz w:val="24"/>
          <w:szCs w:val="24"/>
        </w:rPr>
      </w:pPr>
    </w:p>
    <w:p w14:paraId="211B6D11" w14:textId="110AE8F3" w:rsidR="00A92C01" w:rsidRPr="00A60EF3" w:rsidRDefault="00A60EF3">
      <w:pPr>
        <w:ind w:left="120"/>
        <w:rPr>
          <w:rFonts w:asciiTheme="majorHAnsi" w:eastAsia="Arial" w:hAnsiTheme="majorHAnsi" w:cs="Arial"/>
          <w:sz w:val="28"/>
          <w:szCs w:val="28"/>
        </w:rPr>
      </w:pPr>
      <w:r>
        <w:rPr>
          <w:rFonts w:asciiTheme="majorHAnsi" w:eastAsia="Arial" w:hAnsiTheme="majorHAnsi" w:cs="Arial"/>
          <w:b/>
          <w:spacing w:val="-1"/>
          <w:sz w:val="28"/>
          <w:szCs w:val="28"/>
        </w:rPr>
        <w:t>JAMES</w:t>
      </w:r>
      <w:r w:rsidR="002A4A3E" w:rsidRPr="00A60EF3">
        <w:rPr>
          <w:rFonts w:asciiTheme="majorHAnsi" w:eastAsia="Arial" w:hAnsiTheme="majorHAnsi" w:cs="Arial"/>
          <w:b/>
          <w:sz w:val="28"/>
          <w:szCs w:val="28"/>
        </w:rPr>
        <w:t xml:space="preserve"> O.</w:t>
      </w:r>
      <w:r w:rsidR="002A4A3E" w:rsidRPr="00A60EF3">
        <w:rPr>
          <w:rFonts w:asciiTheme="majorHAnsi" w:eastAsia="Arial" w:hAnsiTheme="majorHAnsi" w:cs="Arial"/>
          <w:b/>
          <w:spacing w:val="1"/>
          <w:sz w:val="28"/>
          <w:szCs w:val="28"/>
        </w:rPr>
        <w:t xml:space="preserve"> S</w:t>
      </w:r>
      <w:r w:rsidR="002A4A3E" w:rsidRPr="00A60EF3">
        <w:rPr>
          <w:rFonts w:asciiTheme="majorHAnsi" w:eastAsia="Arial" w:hAnsiTheme="majorHAnsi" w:cs="Arial"/>
          <w:b/>
          <w:spacing w:val="-1"/>
          <w:sz w:val="28"/>
          <w:szCs w:val="28"/>
        </w:rPr>
        <w:t>M</w:t>
      </w:r>
      <w:r w:rsidR="002A4A3E" w:rsidRPr="00A60EF3">
        <w:rPr>
          <w:rFonts w:asciiTheme="majorHAnsi" w:eastAsia="Arial" w:hAnsiTheme="majorHAnsi" w:cs="Arial"/>
          <w:b/>
          <w:sz w:val="28"/>
          <w:szCs w:val="28"/>
        </w:rPr>
        <w:t>ITH</w:t>
      </w:r>
    </w:p>
    <w:p w14:paraId="3433E2FE" w14:textId="77777777" w:rsidR="00A92C01" w:rsidRPr="00A60EF3" w:rsidRDefault="002A4A3E">
      <w:pPr>
        <w:spacing w:before="1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1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A60EF3">
        <w:rPr>
          <w:rFonts w:asciiTheme="majorHAnsi" w:eastAsia="Arial" w:hAnsiTheme="majorHAnsi" w:cs="Arial"/>
          <w:sz w:val="22"/>
          <w:szCs w:val="22"/>
        </w:rPr>
        <w:t>3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t,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UT 8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A60EF3">
        <w:rPr>
          <w:rFonts w:asciiTheme="majorHAnsi" w:eastAsia="Arial" w:hAnsiTheme="majorHAnsi" w:cs="Arial"/>
          <w:sz w:val="22"/>
          <w:szCs w:val="22"/>
        </w:rPr>
        <w:t>1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A60EF3">
        <w:rPr>
          <w:rFonts w:asciiTheme="majorHAnsi" w:eastAsia="Arial" w:hAnsiTheme="majorHAnsi" w:cs="Arial"/>
          <w:sz w:val="22"/>
          <w:szCs w:val="22"/>
        </w:rPr>
        <w:t>7</w:t>
      </w:r>
    </w:p>
    <w:p w14:paraId="4597FE7E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8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8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-</w:t>
      </w:r>
      <w:r w:rsidRPr="00A60EF3">
        <w:rPr>
          <w:rFonts w:asciiTheme="majorHAnsi" w:eastAsia="Arial" w:hAnsiTheme="majorHAnsi" w:cs="Arial"/>
          <w:sz w:val="22"/>
          <w:szCs w:val="22"/>
        </w:rPr>
        <w:t>222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A60EF3">
        <w:rPr>
          <w:rFonts w:asciiTheme="majorHAnsi" w:eastAsia="Arial" w:hAnsiTheme="majorHAnsi" w:cs="Arial"/>
          <w:sz w:val="22"/>
          <w:szCs w:val="22"/>
        </w:rPr>
        <w:t>2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A60EF3">
        <w:rPr>
          <w:rFonts w:asciiTheme="majorHAnsi" w:eastAsia="Arial" w:hAnsiTheme="majorHAnsi" w:cs="Arial"/>
          <w:sz w:val="22"/>
          <w:szCs w:val="22"/>
        </w:rPr>
        <w:t>4</w:t>
      </w:r>
    </w:p>
    <w:p w14:paraId="730B07E7" w14:textId="19BABEC5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hyperlink r:id="rId10" w:history="1">
        <w:r w:rsidR="00A60EF3" w:rsidRPr="00D70B5A">
          <w:rPr>
            <w:rStyle w:val="Hyperlink"/>
            <w:rFonts w:asciiTheme="majorHAnsi" w:eastAsia="Arial" w:hAnsiTheme="majorHAnsi" w:cs="Arial"/>
            <w:spacing w:val="-1"/>
            <w:sz w:val="22"/>
            <w:szCs w:val="22"/>
          </w:rPr>
          <w:t>S</w:t>
        </w:r>
        <w:r w:rsidR="00A60EF3" w:rsidRPr="00D70B5A">
          <w:rPr>
            <w:rStyle w:val="Hyperlink"/>
            <w:rFonts w:asciiTheme="majorHAnsi" w:eastAsia="Arial" w:hAnsiTheme="majorHAnsi" w:cs="Arial"/>
            <w:spacing w:val="4"/>
            <w:sz w:val="22"/>
            <w:szCs w:val="22"/>
          </w:rPr>
          <w:t>m</w:t>
        </w:r>
        <w:r w:rsidR="00A60EF3" w:rsidRPr="00D70B5A">
          <w:rPr>
            <w:rStyle w:val="Hyperlink"/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="00A60EF3" w:rsidRPr="00D70B5A">
          <w:rPr>
            <w:rStyle w:val="Hyperlink"/>
            <w:rFonts w:asciiTheme="majorHAnsi" w:eastAsia="Arial" w:hAnsiTheme="majorHAnsi" w:cs="Arial"/>
            <w:sz w:val="22"/>
            <w:szCs w:val="22"/>
          </w:rPr>
          <w:t>th</w:t>
        </w:r>
        <w:r w:rsidR="00A60EF3" w:rsidRPr="00D70B5A">
          <w:rPr>
            <w:rStyle w:val="Hyperlink"/>
            <w:rFonts w:asciiTheme="majorHAnsi" w:eastAsia="Arial" w:hAnsiTheme="majorHAnsi" w:cs="Arial"/>
            <w:spacing w:val="-1"/>
            <w:sz w:val="22"/>
            <w:szCs w:val="22"/>
          </w:rPr>
          <w:t>2</w:t>
        </w:r>
        <w:r w:rsidR="00A60EF3" w:rsidRPr="00D70B5A">
          <w:rPr>
            <w:rStyle w:val="Hyperlink"/>
            <w:rFonts w:asciiTheme="majorHAnsi" w:eastAsia="Arial" w:hAnsiTheme="majorHAnsi" w:cs="Arial"/>
            <w:sz w:val="22"/>
            <w:szCs w:val="22"/>
          </w:rPr>
          <w:t>0</w:t>
        </w:r>
        <w:r w:rsidR="00A60EF3" w:rsidRPr="00D70B5A">
          <w:rPr>
            <w:rStyle w:val="Hyperlink"/>
            <w:rFonts w:asciiTheme="majorHAnsi" w:eastAsia="Arial" w:hAnsiTheme="majorHAnsi" w:cs="Arial"/>
            <w:spacing w:val="1"/>
            <w:sz w:val="22"/>
            <w:szCs w:val="22"/>
          </w:rPr>
          <w:t>1</w:t>
        </w:r>
        <w:r w:rsidR="00A60EF3" w:rsidRPr="00D70B5A">
          <w:rPr>
            <w:rStyle w:val="Hyperlink"/>
            <w:rFonts w:asciiTheme="majorHAnsi" w:eastAsia="Arial" w:hAnsiTheme="majorHAnsi" w:cs="Arial"/>
            <w:sz w:val="22"/>
            <w:szCs w:val="22"/>
          </w:rPr>
          <w:t>2</w:t>
        </w:r>
        <w:r w:rsidR="00A60EF3" w:rsidRPr="00D70B5A">
          <w:rPr>
            <w:rStyle w:val="Hyperlink"/>
            <w:rFonts w:asciiTheme="majorHAnsi" w:eastAsia="Arial" w:hAnsiTheme="majorHAnsi" w:cs="Arial"/>
            <w:spacing w:val="4"/>
            <w:sz w:val="22"/>
            <w:szCs w:val="22"/>
          </w:rPr>
          <w:t>@</w:t>
        </w:r>
        <w:r w:rsidR="00A60EF3" w:rsidRPr="00D70B5A">
          <w:rPr>
            <w:rStyle w:val="Hyperlink"/>
            <w:rFonts w:asciiTheme="majorHAnsi" w:eastAsia="Arial" w:hAnsiTheme="majorHAnsi" w:cs="Arial"/>
            <w:spacing w:val="-4"/>
            <w:sz w:val="22"/>
            <w:szCs w:val="22"/>
          </w:rPr>
          <w:t>gmail</w:t>
        </w:r>
        <w:r w:rsidR="00A60EF3" w:rsidRPr="00D70B5A">
          <w:rPr>
            <w:rStyle w:val="Hyperlink"/>
            <w:rFonts w:asciiTheme="majorHAnsi" w:eastAsia="Arial" w:hAnsiTheme="majorHAnsi" w:cs="Arial"/>
            <w:sz w:val="22"/>
            <w:szCs w:val="22"/>
          </w:rPr>
          <w:t>.</w:t>
        </w:r>
        <w:r w:rsidR="00A60EF3" w:rsidRPr="00D70B5A">
          <w:rPr>
            <w:rStyle w:val="Hyperlink"/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="00A60EF3" w:rsidRPr="00D70B5A">
          <w:rPr>
            <w:rStyle w:val="Hyperlink"/>
            <w:rFonts w:asciiTheme="majorHAnsi" w:eastAsia="Arial" w:hAnsiTheme="majorHAnsi" w:cs="Arial"/>
            <w:sz w:val="22"/>
            <w:szCs w:val="22"/>
          </w:rPr>
          <w:t>om</w:t>
        </w:r>
      </w:hyperlink>
    </w:p>
    <w:p w14:paraId="093B2AD9" w14:textId="77777777" w:rsidR="00A92C01" w:rsidRPr="00A60EF3" w:rsidRDefault="00A92C01">
      <w:pPr>
        <w:spacing w:before="10" w:line="240" w:lineRule="exact"/>
        <w:rPr>
          <w:rFonts w:asciiTheme="majorHAnsi" w:hAnsiTheme="majorHAnsi"/>
          <w:sz w:val="28"/>
          <w:szCs w:val="28"/>
        </w:rPr>
      </w:pPr>
    </w:p>
    <w:p w14:paraId="3DE7791C" w14:textId="77777777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DU</w:t>
      </w:r>
      <w:r w:rsidRPr="00A60EF3">
        <w:rPr>
          <w:rFonts w:asciiTheme="majorHAnsi" w:eastAsia="Arial" w:hAnsiTheme="majorHAnsi" w:cs="Arial"/>
          <w:b/>
          <w:spacing w:val="5"/>
          <w:position w:val="-1"/>
          <w:sz w:val="22"/>
          <w:szCs w:val="22"/>
          <w:u w:color="000000"/>
        </w:rPr>
        <w:t>C</w:t>
      </w:r>
      <w:r w:rsidRPr="00A60EF3">
        <w:rPr>
          <w:rFonts w:asciiTheme="majorHAnsi" w:eastAsia="Arial" w:hAnsiTheme="majorHAnsi" w:cs="Arial"/>
          <w:b/>
          <w:spacing w:val="-7"/>
          <w:position w:val="-1"/>
          <w:sz w:val="22"/>
          <w:szCs w:val="22"/>
          <w:u w:color="000000"/>
        </w:rPr>
        <w:t>A</w:t>
      </w:r>
      <w:r w:rsidRPr="00A60EF3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u w:color="000000"/>
        </w:rPr>
        <w:t>T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I</w:t>
      </w:r>
      <w:r w:rsidRPr="00A60EF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O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N</w:t>
      </w:r>
    </w:p>
    <w:p w14:paraId="741DFC70" w14:textId="77777777" w:rsidR="00A92C01" w:rsidRPr="00A60EF3" w:rsidRDefault="00A92C01">
      <w:pPr>
        <w:spacing w:before="6" w:line="220" w:lineRule="exact"/>
        <w:rPr>
          <w:rFonts w:asciiTheme="majorHAnsi" w:hAnsiTheme="majorHAnsi"/>
          <w:sz w:val="24"/>
          <w:szCs w:val="24"/>
        </w:rPr>
      </w:pPr>
    </w:p>
    <w:p w14:paraId="3D6A49A7" w14:textId="77777777" w:rsidR="00A92C01" w:rsidRPr="00A60EF3" w:rsidRDefault="002A4A3E">
      <w:pPr>
        <w:spacing w:before="34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ge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z w:val="22"/>
          <w:szCs w:val="22"/>
        </w:rPr>
        <w:t>ton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ah</w:t>
      </w:r>
    </w:p>
    <w:p w14:paraId="319853FA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A60EF3">
        <w:rPr>
          <w:rFonts w:asciiTheme="majorHAnsi" w:eastAsia="Arial" w:hAnsiTheme="majorHAnsi" w:cs="Arial"/>
          <w:sz w:val="22"/>
          <w:szCs w:val="22"/>
        </w:rPr>
        <w:t>0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A60EF3">
        <w:rPr>
          <w:rFonts w:asciiTheme="majorHAnsi" w:eastAsia="Arial" w:hAnsiTheme="majorHAnsi" w:cs="Arial"/>
          <w:sz w:val="22"/>
          <w:szCs w:val="22"/>
        </w:rPr>
        <w:t>5,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3</w:t>
      </w:r>
      <w:r w:rsidRPr="00A60EF3">
        <w:rPr>
          <w:rFonts w:asciiTheme="majorHAnsi" w:eastAsia="Arial" w:hAnsiTheme="majorHAnsi" w:cs="Arial"/>
          <w:sz w:val="22"/>
          <w:szCs w:val="22"/>
        </w:rPr>
        <w:t>.5</w:t>
      </w:r>
    </w:p>
    <w:p w14:paraId="3BDA5C29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ub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od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urer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f</w:t>
      </w:r>
    </w:p>
    <w:p w14:paraId="430E6F87" w14:textId="77777777" w:rsidR="00A92C01" w:rsidRPr="00A60EF3" w:rsidRDefault="00A92C01">
      <w:pPr>
        <w:spacing w:before="11" w:line="240" w:lineRule="exact"/>
        <w:rPr>
          <w:rFonts w:asciiTheme="majorHAnsi" w:hAnsiTheme="majorHAnsi"/>
          <w:sz w:val="28"/>
          <w:szCs w:val="28"/>
        </w:rPr>
      </w:pPr>
    </w:p>
    <w:p w14:paraId="1BD977B2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hAnsiTheme="majorHAnsi"/>
          <w:sz w:val="22"/>
          <w:szCs w:val="22"/>
        </w:rPr>
        <w:pict w14:anchorId="0094F7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6.9pt;margin-top:23.25pt;width:94.9pt;height:36pt;z-index:-251659264;mso-position-horizontal-relative:page">
            <v:imagedata r:id="rId11" o:title=""/>
            <w10:wrap anchorx="page"/>
          </v:shape>
        </w:pict>
      </w:r>
      <w:r w:rsidRPr="00A60EF3">
        <w:rPr>
          <w:rFonts w:asciiTheme="majorHAnsi" w:eastAsia="Arial" w:hAnsiTheme="majorHAnsi" w:cs="Arial"/>
          <w:b/>
          <w:sz w:val="22"/>
          <w:szCs w:val="22"/>
          <w:u w:color="000000"/>
        </w:rPr>
        <w:t>C</w:t>
      </w:r>
      <w:r w:rsidRPr="00A60EF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A60EF3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T</w:t>
      </w:r>
      <w:r w:rsidRPr="00A60EF3">
        <w:rPr>
          <w:rFonts w:asciiTheme="majorHAnsi" w:eastAsia="Arial" w:hAnsiTheme="majorHAnsi" w:cs="Arial"/>
          <w:b/>
          <w:sz w:val="22"/>
          <w:szCs w:val="22"/>
          <w:u w:color="000000"/>
        </w:rPr>
        <w:t>IFI</w:t>
      </w:r>
      <w:r w:rsidRPr="00A60EF3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C</w:t>
      </w:r>
      <w:r w:rsidRPr="00A60EF3">
        <w:rPr>
          <w:rFonts w:asciiTheme="majorHAnsi" w:eastAsia="Arial" w:hAnsiTheme="majorHAnsi" w:cs="Arial"/>
          <w:b/>
          <w:spacing w:val="-7"/>
          <w:sz w:val="22"/>
          <w:szCs w:val="22"/>
          <w:u w:color="000000"/>
        </w:rPr>
        <w:t>A</w:t>
      </w:r>
      <w:r w:rsidRPr="00A60EF3">
        <w:rPr>
          <w:rFonts w:asciiTheme="majorHAnsi" w:eastAsia="Arial" w:hAnsiTheme="majorHAnsi" w:cs="Arial"/>
          <w:b/>
          <w:spacing w:val="5"/>
          <w:sz w:val="22"/>
          <w:szCs w:val="22"/>
          <w:u w:color="000000"/>
        </w:rPr>
        <w:t>T</w:t>
      </w:r>
      <w:r w:rsidRPr="00A60EF3">
        <w:rPr>
          <w:rFonts w:asciiTheme="majorHAnsi" w:eastAsia="Arial" w:hAnsiTheme="majorHAnsi" w:cs="Arial"/>
          <w:b/>
          <w:sz w:val="22"/>
          <w:szCs w:val="22"/>
          <w:u w:color="000000"/>
        </w:rPr>
        <w:t>I</w:t>
      </w:r>
      <w:r w:rsidRPr="00A60EF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A60EF3">
        <w:rPr>
          <w:rFonts w:asciiTheme="majorHAnsi" w:eastAsia="Arial" w:hAnsiTheme="majorHAnsi" w:cs="Arial"/>
          <w:b/>
          <w:sz w:val="22"/>
          <w:szCs w:val="22"/>
          <w:u w:color="000000"/>
        </w:rPr>
        <w:t>NS</w:t>
      </w:r>
    </w:p>
    <w:p w14:paraId="00D19F7D" w14:textId="77777777" w:rsidR="00A92C01" w:rsidRPr="00A60EF3" w:rsidRDefault="00A92C01">
      <w:pPr>
        <w:spacing w:before="13" w:line="220" w:lineRule="exact"/>
        <w:rPr>
          <w:rFonts w:asciiTheme="majorHAnsi" w:hAnsiTheme="majorHAnsi"/>
          <w:sz w:val="24"/>
          <w:szCs w:val="24"/>
        </w:rPr>
      </w:pPr>
    </w:p>
    <w:p w14:paraId="04E03E41" w14:textId="7242D199" w:rsidR="00A92C01" w:rsidRPr="00A60EF3" w:rsidRDefault="002A4A3E">
      <w:pPr>
        <w:ind w:left="2657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Cert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z w:val="22"/>
          <w:szCs w:val="22"/>
        </w:rPr>
        <w:t>ord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2022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–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2023</w:t>
      </w:r>
    </w:p>
    <w:p w14:paraId="29C0EDCD" w14:textId="77777777" w:rsidR="00A92C01" w:rsidRPr="00A60EF3" w:rsidRDefault="00A92C01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696F9A8F" w14:textId="43E75CD6" w:rsidR="00A92C01" w:rsidRPr="00A60EF3" w:rsidRDefault="002A4A3E">
      <w:pPr>
        <w:ind w:left="2657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Cer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xc</w:t>
      </w:r>
      <w:r w:rsidRPr="00A60EF3">
        <w:rPr>
          <w:rFonts w:asciiTheme="majorHAnsi" w:eastAsia="Arial" w:hAnsiTheme="majorHAnsi" w:cs="Arial"/>
          <w:sz w:val="22"/>
          <w:szCs w:val="22"/>
        </w:rPr>
        <w:t>el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2022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–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rc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pacing w:val="-1"/>
          <w:sz w:val="22"/>
          <w:szCs w:val="22"/>
        </w:rPr>
        <w:t>2023</w:t>
      </w:r>
    </w:p>
    <w:p w14:paraId="79894CA1" w14:textId="77777777" w:rsidR="00A92C01" w:rsidRPr="00A60EF3" w:rsidRDefault="00A92C01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234DBB92" w14:textId="6896648D" w:rsidR="00A92C01" w:rsidRPr="00A60EF3" w:rsidRDefault="002A4A3E">
      <w:pPr>
        <w:ind w:left="2657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cr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ci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Cert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wer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pacing w:val="1"/>
          <w:sz w:val="22"/>
          <w:szCs w:val="22"/>
        </w:rPr>
        <w:t>2022</w:t>
      </w:r>
      <w:r w:rsidRPr="00A60EF3">
        <w:rPr>
          <w:rFonts w:asciiTheme="majorHAnsi" w:eastAsia="Arial" w:hAnsiTheme="majorHAnsi" w:cs="Arial"/>
          <w:sz w:val="22"/>
          <w:szCs w:val="22"/>
        </w:rPr>
        <w:t xml:space="preserve"> –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2023</w:t>
      </w:r>
    </w:p>
    <w:p w14:paraId="782185E9" w14:textId="77777777" w:rsidR="00A92C01" w:rsidRPr="00A60EF3" w:rsidRDefault="00A92C01">
      <w:pPr>
        <w:spacing w:before="6" w:line="140" w:lineRule="exact"/>
        <w:rPr>
          <w:rFonts w:asciiTheme="majorHAnsi" w:hAnsiTheme="majorHAnsi"/>
          <w:sz w:val="16"/>
          <w:szCs w:val="16"/>
        </w:rPr>
      </w:pPr>
    </w:p>
    <w:p w14:paraId="391B2C7D" w14:textId="77777777" w:rsidR="00A92C01" w:rsidRPr="00A60EF3" w:rsidRDefault="00A92C0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86802A" w14:textId="1592CD49" w:rsidR="00A92C01" w:rsidRPr="00A60EF3" w:rsidRDefault="002A4A3E">
      <w:pPr>
        <w:ind w:left="2657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hAnsiTheme="majorHAnsi"/>
          <w:sz w:val="22"/>
          <w:szCs w:val="22"/>
        </w:rPr>
        <w:pict w14:anchorId="6DE76FCB">
          <v:shape id="_x0000_s1027" type="#_x0000_t75" style="position:absolute;left:0;text-align:left;margin-left:44.5pt;margin-top:.1pt;width:95.05pt;height:34.45pt;z-index:-251658240;mso-position-horizontal-relative:page">
            <v:imagedata r:id="rId12" o:title=""/>
            <w10:wrap anchorx="page"/>
          </v:shape>
        </w:pic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be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erti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ed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te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Cert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z w:val="22"/>
          <w:szCs w:val="22"/>
        </w:rPr>
        <w:t>ot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–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De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2023</w:t>
      </w:r>
    </w:p>
    <w:p w14:paraId="5CEFB368" w14:textId="77777777" w:rsidR="00A92C01" w:rsidRPr="00A60EF3" w:rsidRDefault="00A92C01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72C2890D" w14:textId="394F578B" w:rsidR="00A92C01" w:rsidRPr="00A60EF3" w:rsidRDefault="002A4A3E">
      <w:pPr>
        <w:ind w:left="2657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be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erti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ed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te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Cert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ud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–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De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2023</w:t>
      </w:r>
    </w:p>
    <w:p w14:paraId="2C10A39F" w14:textId="77777777" w:rsidR="00A92C01" w:rsidRPr="00A60EF3" w:rsidRDefault="00A92C01">
      <w:pPr>
        <w:spacing w:before="6" w:line="140" w:lineRule="exact"/>
        <w:rPr>
          <w:rFonts w:asciiTheme="majorHAnsi" w:hAnsiTheme="majorHAnsi"/>
          <w:sz w:val="16"/>
          <w:szCs w:val="16"/>
        </w:rPr>
      </w:pPr>
    </w:p>
    <w:p w14:paraId="1561D3D2" w14:textId="77777777" w:rsidR="00A92C01" w:rsidRPr="00A60EF3" w:rsidRDefault="00A92C0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07D696" w14:textId="442A43A1" w:rsidR="00A92C01" w:rsidRPr="00A60EF3" w:rsidRDefault="002A4A3E">
      <w:pPr>
        <w:ind w:left="643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hAnsiTheme="majorHAnsi"/>
          <w:sz w:val="22"/>
          <w:szCs w:val="22"/>
        </w:rPr>
        <w:pict w14:anchorId="62B8A27A">
          <v:shape id="_x0000_i1025" type="#_x0000_t75" style="width:54.25pt;height:36.45pt">
            <v:imagedata r:id="rId13" o:title=""/>
          </v:shape>
        </w:pict>
      </w:r>
      <w:r w:rsidRPr="00A60EF3">
        <w:rPr>
          <w:rFonts w:asciiTheme="majorHAnsi" w:hAnsiTheme="majorHAnsi"/>
          <w:sz w:val="22"/>
          <w:szCs w:val="22"/>
        </w:rPr>
        <w:t xml:space="preserve">                   </w:t>
      </w:r>
      <w:r w:rsidRPr="00A60EF3">
        <w:rPr>
          <w:rFonts w:asciiTheme="majorHAnsi" w:eastAsia="Arial" w:hAnsiTheme="majorHAnsi" w:cs="Arial"/>
          <w:sz w:val="22"/>
          <w:szCs w:val="22"/>
        </w:rPr>
        <w:t>IC3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tal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tera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Cer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n,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Gl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z w:val="22"/>
          <w:szCs w:val="22"/>
        </w:rPr>
        <w:t>ard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4 –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De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2022</w:t>
      </w:r>
    </w:p>
    <w:p w14:paraId="78C01447" w14:textId="77777777" w:rsidR="00A92C01" w:rsidRPr="00A60EF3" w:rsidRDefault="00A92C0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D6D52F" w14:textId="77777777" w:rsidR="00A92C01" w:rsidRPr="00A60EF3" w:rsidRDefault="00A92C01">
      <w:pPr>
        <w:spacing w:before="1" w:line="220" w:lineRule="exact"/>
        <w:rPr>
          <w:rFonts w:asciiTheme="majorHAnsi" w:hAnsiTheme="majorHAnsi"/>
          <w:sz w:val="24"/>
          <w:szCs w:val="24"/>
        </w:rPr>
      </w:pPr>
    </w:p>
    <w:p w14:paraId="7BBD73C4" w14:textId="77777777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b/>
          <w:spacing w:val="-5"/>
          <w:position w:val="-1"/>
          <w:sz w:val="22"/>
          <w:szCs w:val="22"/>
          <w:u w:color="000000"/>
        </w:rPr>
        <w:t>A</w:t>
      </w:r>
      <w:r w:rsidRPr="00A60EF3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CH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I</w:t>
      </w:r>
      <w:r w:rsidRPr="00A60EF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VE</w:t>
      </w:r>
      <w:r w:rsidRPr="00A60EF3">
        <w:rPr>
          <w:rFonts w:asciiTheme="majorHAnsi" w:eastAsia="Arial" w:hAnsiTheme="majorHAnsi" w:cs="Arial"/>
          <w:b/>
          <w:spacing w:val="4"/>
          <w:position w:val="-1"/>
          <w:sz w:val="22"/>
          <w:szCs w:val="22"/>
          <w:u w:color="000000"/>
        </w:rPr>
        <w:t>M</w:t>
      </w: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N</w:t>
      </w:r>
      <w:r w:rsidRPr="00A60EF3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u w:color="000000"/>
        </w:rPr>
        <w:t>T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S</w:t>
      </w:r>
    </w:p>
    <w:p w14:paraId="2E0F249C" w14:textId="77777777" w:rsidR="00A92C01" w:rsidRPr="00A60EF3" w:rsidRDefault="00A92C01">
      <w:pPr>
        <w:spacing w:before="6" w:line="220" w:lineRule="exact"/>
        <w:rPr>
          <w:rFonts w:asciiTheme="majorHAnsi" w:hAnsiTheme="majorHAnsi"/>
          <w:sz w:val="24"/>
          <w:szCs w:val="24"/>
        </w:rPr>
      </w:pPr>
    </w:p>
    <w:p w14:paraId="15FC38A2" w14:textId="2BFEC188" w:rsidR="00A92C01" w:rsidRPr="00A60EF3" w:rsidRDefault="002A4A3E">
      <w:pPr>
        <w:spacing w:before="34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Na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al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or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pacing w:val="2"/>
          <w:sz w:val="22"/>
          <w:szCs w:val="22"/>
        </w:rPr>
        <w:t>2022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2023</w:t>
      </w:r>
    </w:p>
    <w:p w14:paraId="08156F07" w14:textId="01791111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Ho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or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2022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z w:val="22"/>
          <w:szCs w:val="22"/>
        </w:rPr>
        <w:t>2023</w:t>
      </w:r>
    </w:p>
    <w:p w14:paraId="395120A8" w14:textId="69CDA98C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V</w:t>
      </w:r>
      <w:r w:rsidRPr="00A60EF3">
        <w:rPr>
          <w:rFonts w:asciiTheme="majorHAnsi" w:eastAsia="Arial" w:hAnsiTheme="majorHAnsi" w:cs="Arial"/>
          <w:sz w:val="22"/>
          <w:szCs w:val="22"/>
        </w:rPr>
        <w:t>ar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5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ot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etter</w:t>
      </w:r>
      <w:r w:rsidRPr="00A60EF3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:</w:t>
      </w:r>
      <w:r w:rsidRPr="00A60EF3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pacing w:val="1"/>
          <w:sz w:val="22"/>
          <w:szCs w:val="22"/>
        </w:rPr>
        <w:t>2022</w:t>
      </w:r>
    </w:p>
    <w:p w14:paraId="785EA0F3" w14:textId="77777777" w:rsidR="00A92C01" w:rsidRPr="00A60EF3" w:rsidRDefault="00A92C01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615174E6" w14:textId="77777777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WO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RK</w:t>
      </w:r>
      <w:r w:rsidRPr="00A60EF3">
        <w:rPr>
          <w:rFonts w:asciiTheme="majorHAnsi" w:eastAsia="Arial" w:hAnsiTheme="majorHAnsi" w:cs="Arial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X</w:t>
      </w: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P</w:t>
      </w:r>
      <w:r w:rsidRPr="00A60EF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RI</w:t>
      </w:r>
      <w:r w:rsidRPr="00A60EF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E</w:t>
      </w:r>
      <w:r w:rsidRPr="00A60EF3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N</w:t>
      </w:r>
      <w:r w:rsidRPr="00A60EF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CE</w:t>
      </w:r>
    </w:p>
    <w:p w14:paraId="0CFE87AE" w14:textId="77777777" w:rsidR="00A92C01" w:rsidRPr="00A60EF3" w:rsidRDefault="00A92C01">
      <w:pPr>
        <w:spacing w:before="6" w:line="220" w:lineRule="exact"/>
        <w:rPr>
          <w:rFonts w:asciiTheme="majorHAnsi" w:hAnsiTheme="majorHAnsi"/>
          <w:sz w:val="24"/>
          <w:szCs w:val="24"/>
        </w:rPr>
      </w:pPr>
    </w:p>
    <w:p w14:paraId="1BA7D5CF" w14:textId="77777777" w:rsidR="00A92C01" w:rsidRPr="00A60EF3" w:rsidRDefault="002A4A3E">
      <w:pPr>
        <w:spacing w:before="34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Ca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er,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he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nd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</w:p>
    <w:p w14:paraId="10C23780" w14:textId="005CADCC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="00A60EF3">
        <w:rPr>
          <w:rFonts w:asciiTheme="majorHAnsi" w:eastAsia="Arial" w:hAnsiTheme="majorHAnsi" w:cs="Arial"/>
          <w:spacing w:val="1"/>
          <w:sz w:val="22"/>
          <w:szCs w:val="22"/>
        </w:rPr>
        <w:t>2022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–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(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z w:val="22"/>
          <w:szCs w:val="22"/>
        </w:rPr>
        <w:t>ar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t-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z w:val="22"/>
          <w:szCs w:val="22"/>
        </w:rPr>
        <w:t>uri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,</w:t>
      </w:r>
      <w:r w:rsidRPr="00A60EF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ll-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he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er)</w:t>
      </w:r>
    </w:p>
    <w:p w14:paraId="05D7E00D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at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co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z w:val="22"/>
          <w:szCs w:val="22"/>
        </w:rPr>
        <w:t>ter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z</w:t>
      </w:r>
      <w:r w:rsidRPr="00A60EF3">
        <w:rPr>
          <w:rFonts w:asciiTheme="majorHAnsi" w:eastAsia="Arial" w:hAnsiTheme="majorHAnsi" w:cs="Arial"/>
          <w:sz w:val="22"/>
          <w:szCs w:val="22"/>
        </w:rPr>
        <w:t>ed</w:t>
      </w:r>
      <w:r w:rsidRPr="00A60EF3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reg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er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tem</w:t>
      </w:r>
    </w:p>
    <w:p w14:paraId="45BB0F31" w14:textId="77777777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A60EF3">
        <w:rPr>
          <w:rFonts w:asciiTheme="majorHAnsi" w:eastAsia="Arial" w:hAnsiTheme="majorHAnsi" w:cs="Arial"/>
          <w:sz w:val="22"/>
          <w:szCs w:val="22"/>
        </w:rPr>
        <w:t>toc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ng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as 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</w:p>
    <w:p w14:paraId="344294AE" w14:textId="77777777" w:rsidR="00A92C01" w:rsidRPr="00A60EF3" w:rsidRDefault="002A4A3E">
      <w:pPr>
        <w:spacing w:before="1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ted</w:t>
      </w:r>
      <w:r w:rsidRPr="00A60EF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ers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th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arge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z w:val="22"/>
          <w:szCs w:val="22"/>
        </w:rPr>
        <w:t>ers</w:t>
      </w:r>
    </w:p>
    <w:p w14:paraId="794EB4CB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ur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an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work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area</w:t>
      </w:r>
    </w:p>
    <w:p w14:paraId="5B7ACAED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ss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ted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z w:val="22"/>
          <w:szCs w:val="22"/>
        </w:rPr>
        <w:t>er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th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tore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uri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y</w:t>
      </w:r>
    </w:p>
    <w:p w14:paraId="10C7D79E" w14:textId="77777777" w:rsidR="00A92C01" w:rsidRPr="00A60EF3" w:rsidRDefault="00A92C01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5DA782FE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Care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</w:p>
    <w:p w14:paraId="7E5925C2" w14:textId="2E8F49B6" w:rsidR="00A92C01" w:rsidRPr="00A60EF3" w:rsidRDefault="00A60EF3">
      <w:pPr>
        <w:ind w:left="120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sz w:val="22"/>
          <w:szCs w:val="22"/>
        </w:rPr>
        <w:t>2019</w:t>
      </w:r>
      <w:r w:rsidR="002A4A3E"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="002A4A3E" w:rsidRPr="00A60EF3">
        <w:rPr>
          <w:rFonts w:asciiTheme="majorHAnsi" w:eastAsia="Arial" w:hAnsiTheme="majorHAnsi" w:cs="Arial"/>
          <w:sz w:val="22"/>
          <w:szCs w:val="22"/>
        </w:rPr>
        <w:t>–</w:t>
      </w:r>
      <w:r w:rsidR="002A4A3E"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="002A4A3E"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="002A4A3E"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="002A4A3E" w:rsidRPr="00A60EF3">
        <w:rPr>
          <w:rFonts w:asciiTheme="majorHAnsi" w:eastAsia="Arial" w:hAnsiTheme="majorHAnsi" w:cs="Arial"/>
          <w:sz w:val="22"/>
          <w:szCs w:val="22"/>
        </w:rPr>
        <w:t>e</w:t>
      </w:r>
      <w:r w:rsidR="002A4A3E"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="002A4A3E" w:rsidRPr="00A60EF3">
        <w:rPr>
          <w:rFonts w:asciiTheme="majorHAnsi" w:eastAsia="Arial" w:hAnsiTheme="majorHAnsi" w:cs="Arial"/>
          <w:sz w:val="22"/>
          <w:szCs w:val="22"/>
        </w:rPr>
        <w:t>e</w:t>
      </w:r>
      <w:r w:rsidR="002A4A3E"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="002A4A3E" w:rsidRPr="00A60EF3">
        <w:rPr>
          <w:rFonts w:asciiTheme="majorHAnsi" w:eastAsia="Arial" w:hAnsiTheme="majorHAnsi" w:cs="Arial"/>
          <w:sz w:val="22"/>
          <w:szCs w:val="22"/>
        </w:rPr>
        <w:t>t</w:t>
      </w:r>
    </w:p>
    <w:p w14:paraId="3D0A7B5D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wned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z w:val="22"/>
          <w:szCs w:val="22"/>
        </w:rPr>
        <w:t>erat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A60EF3">
        <w:rPr>
          <w:rFonts w:asciiTheme="majorHAnsi" w:eastAsia="Arial" w:hAnsiTheme="majorHAnsi" w:cs="Arial"/>
          <w:sz w:val="22"/>
          <w:szCs w:val="22"/>
        </w:rPr>
        <w:t>or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wn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are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z w:val="22"/>
          <w:szCs w:val="22"/>
        </w:rPr>
        <w:t>e</w:t>
      </w:r>
    </w:p>
    <w:p w14:paraId="562B6A3D" w14:textId="77777777" w:rsidR="00A92C01" w:rsidRPr="00A60EF3" w:rsidRDefault="002A4A3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M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z w:val="22"/>
          <w:szCs w:val="22"/>
        </w:rPr>
        <w:t>wed</w:t>
      </w:r>
      <w:r w:rsidRPr="00A60EF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nd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>y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ds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A60EF3">
        <w:rPr>
          <w:rFonts w:asciiTheme="majorHAnsi" w:eastAsia="Arial" w:hAnsiTheme="majorHAnsi" w:cs="Arial"/>
          <w:sz w:val="22"/>
          <w:szCs w:val="22"/>
        </w:rPr>
        <w:t>ng</w:t>
      </w:r>
      <w:r w:rsidRPr="00A60EF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the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pri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g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A60EF3">
        <w:rPr>
          <w:rFonts w:asciiTheme="majorHAnsi" w:eastAsia="Arial" w:hAnsiTheme="majorHAnsi" w:cs="Arial"/>
          <w:sz w:val="22"/>
          <w:szCs w:val="22"/>
        </w:rPr>
        <w:t>d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z w:val="22"/>
          <w:szCs w:val="22"/>
        </w:rPr>
        <w:t>r</w:t>
      </w:r>
    </w:p>
    <w:p w14:paraId="5A977CA0" w14:textId="77777777" w:rsidR="00A92C01" w:rsidRPr="00A60EF3" w:rsidRDefault="002A4A3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A60EF3">
        <w:rPr>
          <w:rFonts w:asciiTheme="majorHAnsi" w:eastAsia="Arial" w:hAnsiTheme="majorHAnsi" w:cs="Arial"/>
          <w:sz w:val="22"/>
          <w:szCs w:val="22"/>
        </w:rPr>
        <w:lastRenderedPageBreak/>
        <w:t>•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 xml:space="preserve"> P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z w:val="22"/>
          <w:szCs w:val="22"/>
        </w:rPr>
        <w:t>p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z w:val="22"/>
          <w:szCs w:val="22"/>
        </w:rPr>
        <w:t>ed</w:t>
      </w:r>
      <w:r w:rsidRPr="00A60EF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re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z w:val="22"/>
          <w:szCs w:val="22"/>
        </w:rPr>
        <w:t>er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A60EF3">
        <w:rPr>
          <w:rFonts w:asciiTheme="majorHAnsi" w:eastAsia="Arial" w:hAnsiTheme="majorHAnsi" w:cs="Arial"/>
          <w:sz w:val="22"/>
          <w:szCs w:val="22"/>
        </w:rPr>
        <w:t>s</w:t>
      </w:r>
      <w:r w:rsidRPr="00A60EF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A60EF3">
        <w:rPr>
          <w:rFonts w:asciiTheme="majorHAnsi" w:eastAsia="Arial" w:hAnsiTheme="majorHAnsi" w:cs="Arial"/>
          <w:sz w:val="22"/>
          <w:szCs w:val="22"/>
        </w:rPr>
        <w:t>a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A60EF3">
        <w:rPr>
          <w:rFonts w:asciiTheme="majorHAnsi" w:eastAsia="Arial" w:hAnsiTheme="majorHAnsi" w:cs="Arial"/>
          <w:sz w:val="22"/>
          <w:szCs w:val="22"/>
        </w:rPr>
        <w:t>wor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d-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A60EF3">
        <w:rPr>
          <w:rFonts w:asciiTheme="majorHAnsi" w:eastAsia="Arial" w:hAnsiTheme="majorHAnsi" w:cs="Arial"/>
          <w:spacing w:val="-2"/>
          <w:sz w:val="22"/>
          <w:szCs w:val="22"/>
        </w:rPr>
        <w:t>-</w:t>
      </w:r>
      <w:r w:rsidRPr="00A60EF3">
        <w:rPr>
          <w:rFonts w:asciiTheme="majorHAnsi" w:eastAsia="Arial" w:hAnsiTheme="majorHAnsi" w:cs="Arial"/>
          <w:spacing w:val="4"/>
          <w:sz w:val="22"/>
          <w:szCs w:val="22"/>
        </w:rPr>
        <w:t>m</w:t>
      </w:r>
      <w:r w:rsidRPr="00A60EF3">
        <w:rPr>
          <w:rFonts w:asciiTheme="majorHAnsi" w:eastAsia="Arial" w:hAnsiTheme="majorHAnsi" w:cs="Arial"/>
          <w:sz w:val="22"/>
          <w:szCs w:val="22"/>
        </w:rPr>
        <w:t>o</w:t>
      </w:r>
      <w:r w:rsidRPr="00A60EF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A60EF3">
        <w:rPr>
          <w:rFonts w:asciiTheme="majorHAnsi" w:eastAsia="Arial" w:hAnsiTheme="majorHAnsi" w:cs="Arial"/>
          <w:sz w:val="22"/>
          <w:szCs w:val="22"/>
        </w:rPr>
        <w:t>t</w:t>
      </w:r>
      <w:r w:rsidRPr="00A60EF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A60EF3">
        <w:rPr>
          <w:rFonts w:asciiTheme="majorHAnsi" w:eastAsia="Arial" w:hAnsiTheme="majorHAnsi" w:cs="Arial"/>
          <w:sz w:val="22"/>
          <w:szCs w:val="22"/>
        </w:rPr>
        <w:t>1</w:t>
      </w:r>
    </w:p>
    <w:sectPr w:rsidR="00A92C01" w:rsidRPr="00A60EF3">
      <w:pgSz w:w="12240" w:h="15840"/>
      <w:pgMar w:top="1460" w:right="600" w:bottom="280" w:left="600" w:header="711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734E5" w14:textId="77777777" w:rsidR="002A4A3E" w:rsidRDefault="002A4A3E">
      <w:r>
        <w:separator/>
      </w:r>
    </w:p>
  </w:endnote>
  <w:endnote w:type="continuationSeparator" w:id="0">
    <w:p w14:paraId="0ED11B63" w14:textId="77777777" w:rsidR="002A4A3E" w:rsidRDefault="002A4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42884" w14:textId="01EB0D3F" w:rsidR="00A92C01" w:rsidRDefault="00A92C0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19A72" w14:textId="77777777" w:rsidR="002A4A3E" w:rsidRDefault="002A4A3E">
      <w:r>
        <w:separator/>
      </w:r>
    </w:p>
  </w:footnote>
  <w:footnote w:type="continuationSeparator" w:id="0">
    <w:p w14:paraId="4AC1962D" w14:textId="77777777" w:rsidR="002A4A3E" w:rsidRDefault="002A4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0777D" w14:textId="51F0D7F1" w:rsidR="00A92C01" w:rsidRDefault="00A92C01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390712"/>
    <w:multiLevelType w:val="multilevel"/>
    <w:tmpl w:val="E00CCF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C01"/>
    <w:rsid w:val="002A4A3E"/>
    <w:rsid w:val="00A60EF3"/>
    <w:rsid w:val="00A9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C41329"/>
  <w15:docId w15:val="{4AA9DC43-5635-4EFF-8B18-6EE80ED7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60EF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0E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mailto:Smith2012@gmail.com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mith2012@gmail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2021-03-17T15:49:00Z</dcterms:created>
  <dcterms:modified xsi:type="dcterms:W3CDTF">2021-03-17T22:51:00Z</dcterms:modified>
</cp:coreProperties>
</file>